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5DD6DE10" w:rsidR="000370E7" w:rsidRDefault="00B137F8" w:rsidP="00CD0335">
      <w:pPr>
        <w:ind w:left="-170"/>
        <w:rPr>
          <w:rFonts w:ascii="Verdana" w:hAnsi="Verdana" w:cstheme="minorHAnsi"/>
          <w:sz w:val="18"/>
          <w:szCs w:val="18"/>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125E2F" w:rsidRPr="00125E2F">
        <w:rPr>
          <w:rFonts w:ascii="Verdana" w:hAnsi="Verdana" w:cstheme="minorHAnsi"/>
          <w:b/>
          <w:sz w:val="18"/>
          <w:szCs w:val="18"/>
          <w:lang w:eastAsia="pl-PL"/>
        </w:rPr>
        <w:t>POST/DYS/OZ/GZ/01</w:t>
      </w:r>
      <w:r w:rsidR="00CD0335">
        <w:rPr>
          <w:rFonts w:ascii="Verdana" w:hAnsi="Verdana" w:cstheme="minorHAnsi"/>
          <w:b/>
          <w:sz w:val="18"/>
          <w:szCs w:val="18"/>
          <w:lang w:eastAsia="pl-PL"/>
        </w:rPr>
        <w:t>452</w:t>
      </w:r>
      <w:r w:rsidR="00125E2F" w:rsidRPr="00125E2F">
        <w:rPr>
          <w:rFonts w:ascii="Verdana" w:hAnsi="Verdana" w:cstheme="minorHAnsi"/>
          <w:b/>
          <w:sz w:val="18"/>
          <w:szCs w:val="18"/>
          <w:lang w:eastAsia="pl-PL"/>
        </w:rPr>
        <w:t xml:space="preserve">/2026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 xml:space="preserve">. </w:t>
      </w:r>
      <w:r w:rsidR="00CD0335" w:rsidRPr="00CD0335">
        <w:rPr>
          <w:rFonts w:ascii="Verdana" w:hAnsi="Verdana"/>
          <w:b/>
          <w:bCs/>
          <w:sz w:val="18"/>
          <w:szCs w:val="18"/>
        </w:rPr>
        <w:t>Roboty budowlane elektroenergetyczne na terenie RE Chełm: 1) Krasnystaw „Góry Przedmieście 2”; 2) Krasnystaw „Wiśniowa”; 3) Bezek</w:t>
      </w:r>
      <w:r w:rsidR="00125E2F" w:rsidRPr="00125E2F">
        <w:rPr>
          <w:rFonts w:ascii="Verdana" w:hAnsi="Verdana"/>
          <w:b/>
          <w:bCs/>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AC272D" w:rsidRPr="00125E2F">
        <w:rPr>
          <w:rFonts w:ascii="Verdana" w:hAnsi="Verdana" w:cstheme="minorHAnsi"/>
          <w:sz w:val="18"/>
          <w:szCs w:val="18"/>
        </w:rPr>
        <w:t>.</w:t>
      </w:r>
    </w:p>
    <w:p w14:paraId="26B211AD" w14:textId="77777777" w:rsidR="00CD0335" w:rsidRPr="00EA5E8D" w:rsidRDefault="00CD0335" w:rsidP="00CD0335">
      <w:pPr>
        <w:ind w:left="-170"/>
        <w:rPr>
          <w:rFonts w:ascii="Verdana" w:hAnsi="Verdana"/>
          <w:b/>
          <w:bCs/>
          <w:sz w:val="18"/>
          <w:szCs w:val="18"/>
        </w:rPr>
      </w:pPr>
    </w:p>
    <w:p w14:paraId="5D9C9AC7" w14:textId="537CD05D" w:rsidR="00656DDF" w:rsidRPr="00D935C4" w:rsidRDefault="00CD0335" w:rsidP="00125E2F">
      <w:pPr>
        <w:spacing w:after="120"/>
        <w:rPr>
          <w:rFonts w:ascii="Verdana" w:hAnsi="Verdana" w:cstheme="minorHAnsi"/>
          <w:b/>
          <w:color w:val="FF0000"/>
          <w:sz w:val="18"/>
          <w:szCs w:val="18"/>
        </w:rPr>
      </w:pPr>
      <w:r>
        <w:rPr>
          <w:rFonts w:ascii="Verdana" w:hAnsi="Verdana" w:cstheme="minorHAnsi"/>
          <w:b/>
          <w:color w:val="FF0000"/>
          <w:sz w:val="18"/>
          <w:szCs w:val="18"/>
        </w:rPr>
        <w:t>Dotyczy …. Części postępowania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3534AB0D" w:rsidR="008A2988" w:rsidRDefault="00125E2F" w:rsidP="00125E2F">
    <w:pPr>
      <w:pStyle w:val="Nagwek"/>
    </w:pPr>
    <w:r w:rsidRPr="00125E2F">
      <w:rPr>
        <w:rFonts w:ascii="Verdana" w:hAnsi="Verdana"/>
        <w:sz w:val="14"/>
        <w:szCs w:val="14"/>
      </w:rPr>
      <w:t>POST/DYS/OZ/GZ/01</w:t>
    </w:r>
    <w:r w:rsidR="00CD0335">
      <w:rPr>
        <w:rFonts w:ascii="Verdana" w:hAnsi="Verdana"/>
        <w:sz w:val="14"/>
        <w:szCs w:val="14"/>
      </w:rPr>
      <w:t>452</w:t>
    </w:r>
    <w:r w:rsidRPr="00125E2F">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3548"/>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8BA"/>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156"/>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2AF9"/>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64CD"/>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4C79"/>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579FA"/>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D43"/>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335"/>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8D"/>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778B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D64CD"/>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579FA"/>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4.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1194</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Klus Tomasz [PGE Dystr. O.Zamość]</cp:lastModifiedBy>
  <cp:revision>3</cp:revision>
  <cp:lastPrinted>2021-02-26T13:14:00Z</cp:lastPrinted>
  <dcterms:created xsi:type="dcterms:W3CDTF">2026-04-21T07:36:00Z</dcterms:created>
  <dcterms:modified xsi:type="dcterms:W3CDTF">2026-04-21T07:38:00Z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2026-04-21T07:36:27Z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b1babedb-26c2-4987-87ce-0d3748e69b9d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